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402EC">
              <w:rPr>
                <w:rFonts w:ascii="Arial" w:hAnsi="Arial" w:cs="Arial"/>
                <w:sz w:val="28"/>
                <w:szCs w:val="28"/>
              </w:rPr>
              <w:t>041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Default="002E62D2" w:rsidP="009402EC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9402EC">
              <w:rPr>
                <w:rFonts w:ascii="Arial" w:hAnsi="Arial" w:cs="Arial"/>
                <w:sz w:val="28"/>
                <w:szCs w:val="28"/>
              </w:rPr>
              <w:t>031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39226B" w:rsidRPr="001E7351" w:rsidRDefault="0039226B" w:rsidP="009402EC">
            <w:pPr>
              <w:pStyle w:val="Corpodetexto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  <w:r w:rsidRPr="0039226B">
              <w:rPr>
                <w:rFonts w:ascii="Arial" w:hAnsi="Arial" w:cs="Arial"/>
                <w:szCs w:val="24"/>
                <w:highlight w:val="yellow"/>
              </w:rPr>
              <w:t>REPUBLICADO EM 05/10/2016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9402EC" w:rsidRPr="009402EC">
        <w:rPr>
          <w:rFonts w:ascii="Arial" w:hAnsi="Arial" w:cs="Arial"/>
          <w:b/>
          <w:sz w:val="22"/>
          <w:szCs w:val="22"/>
        </w:rPr>
        <w:t>REGISTRO DE PREÇOS</w:t>
      </w:r>
      <w:r w:rsidR="009402EC" w:rsidRPr="009402EC">
        <w:rPr>
          <w:rFonts w:ascii="Arial" w:hAnsi="Arial" w:cs="Arial"/>
          <w:sz w:val="22"/>
          <w:szCs w:val="22"/>
        </w:rPr>
        <w:t xml:space="preserve"> para eventual contratação de pessoa jurídica para prestação de serviços de locação de equipamentos multifuncionais, impressoras, acessórios, softwares de gerenciamento e automação de fluxo de trabalho, peças, insumos e assistência técnica preventiva e corretiva, visando atender as demandas do </w:t>
      </w:r>
      <w:r w:rsidR="009402EC" w:rsidRPr="009402EC">
        <w:rPr>
          <w:rFonts w:ascii="Arial" w:hAnsi="Arial" w:cs="Arial"/>
          <w:b/>
          <w:sz w:val="22"/>
          <w:szCs w:val="22"/>
        </w:rPr>
        <w:t>SENAR-AR/MS</w:t>
      </w:r>
      <w:r w:rsidR="004C0C81" w:rsidRPr="004C0C81">
        <w:rPr>
          <w:rFonts w:ascii="Arial" w:hAnsi="Arial" w:cs="Arial"/>
          <w:b/>
          <w:sz w:val="22"/>
          <w:szCs w:val="22"/>
        </w:rPr>
        <w:t>.</w:t>
      </w:r>
      <w:r w:rsidR="009B1BF4" w:rsidRPr="00173E6D">
        <w:rPr>
          <w:rFonts w:ascii="Arial" w:hAnsi="Arial" w:cs="Arial"/>
          <w:sz w:val="22"/>
          <w:szCs w:val="22"/>
        </w:rPr>
        <w:t xml:space="preserve"> </w:t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9402EC">
      <w:pPr>
        <w:pStyle w:val="Corpodetexto"/>
        <w:tabs>
          <w:tab w:val="left" w:pos="5610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320787">
        <w:rPr>
          <w:rFonts w:ascii="Arial" w:hAnsi="Arial" w:cs="Arial"/>
          <w:b w:val="0"/>
          <w:sz w:val="22"/>
          <w:szCs w:val="22"/>
        </w:rPr>
        <w:t>6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  <w:r w:rsidR="009402EC">
        <w:rPr>
          <w:rFonts w:ascii="Arial" w:hAnsi="Arial" w:cs="Arial"/>
          <w:b w:val="0"/>
          <w:sz w:val="22"/>
          <w:szCs w:val="22"/>
        </w:rPr>
        <w:tab/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9402EC">
      <w:trPr>
        <w:cantSplit/>
        <w:trHeight w:val="283"/>
        <w:jc w:val="center"/>
      </w:trPr>
      <w:tc>
        <w:tcPr>
          <w:tcW w:w="3209" w:type="dxa"/>
          <w:vAlign w:val="center"/>
        </w:tcPr>
        <w:p w:rsidR="009E0FA2" w:rsidRPr="009E0FA2" w:rsidRDefault="00A94747" w:rsidP="00A8149B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320787" w:rsidRPr="009402EC">
            <w:rPr>
              <w:rFonts w:ascii="Arial" w:hAnsi="Arial" w:cs="Arial"/>
              <w:sz w:val="18"/>
              <w:szCs w:val="20"/>
            </w:rPr>
            <w:t>1</w:t>
          </w:r>
          <w:r w:rsidR="00A8149B" w:rsidRPr="009402EC">
            <w:rPr>
              <w:rFonts w:ascii="Arial" w:hAnsi="Arial" w:cs="Arial"/>
              <w:sz w:val="18"/>
              <w:szCs w:val="20"/>
            </w:rPr>
            <w:t>21</w:t>
          </w:r>
          <w:r w:rsidR="009E0FA2" w:rsidRPr="009402EC">
            <w:rPr>
              <w:rFonts w:ascii="Arial" w:hAnsi="Arial" w:cs="Arial"/>
              <w:sz w:val="18"/>
              <w:szCs w:val="20"/>
            </w:rPr>
            <w:t>/201</w:t>
          </w:r>
          <w:r w:rsidR="00876208" w:rsidRPr="009402EC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9402EC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9402EC">
            <w:rPr>
              <w:rFonts w:ascii="Arial" w:hAnsi="Arial" w:cs="Arial"/>
              <w:bCs/>
              <w:sz w:val="18"/>
              <w:szCs w:val="20"/>
            </w:rPr>
            <w:t>041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9402EC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9402EC">
            <w:rPr>
              <w:rFonts w:ascii="Arial" w:hAnsi="Arial" w:cs="Arial"/>
              <w:sz w:val="18"/>
              <w:szCs w:val="20"/>
            </w:rPr>
            <w:t>031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226B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02EC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9E341-B01D-49EE-ADDB-3652D628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25</cp:revision>
  <cp:lastPrinted>2016-02-18T16:37:00Z</cp:lastPrinted>
  <dcterms:created xsi:type="dcterms:W3CDTF">2016-02-15T13:56:00Z</dcterms:created>
  <dcterms:modified xsi:type="dcterms:W3CDTF">2016-10-05T12:19:00Z</dcterms:modified>
</cp:coreProperties>
</file>